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A4C78" w14:textId="48174B5C" w:rsidR="002C76D4" w:rsidRDefault="00C1284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Akademia Nauk Stosowanych 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Gospodarki Krajowej w Kutnie</w:t>
      </w:r>
    </w:p>
    <w:p w14:paraId="4CAA4C79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4CAA4C7A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4CAA4C7B" w14:textId="493C1111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C347AC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C347AC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4CAA4C7C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14:paraId="4CAA4C7F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AA4C7D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AA4C7E" w14:textId="77777777" w:rsidR="00A45FA3" w:rsidRPr="00AF2AE4" w:rsidRDefault="00AF2AE4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2AE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Wychowanie fizyczne</w:t>
            </w:r>
          </w:p>
        </w:tc>
      </w:tr>
      <w:tr w:rsidR="00A45FA3" w:rsidRPr="00746450" w14:paraId="4CAA4C82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AA4C80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AA4C81" w14:textId="118A31AF" w:rsidR="00A45FA3" w:rsidRPr="00D57349" w:rsidRDefault="004F57CE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Agata </w:t>
            </w:r>
            <w:r w:rsidR="00C12844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Ostojska</w:t>
            </w:r>
          </w:p>
        </w:tc>
      </w:tr>
      <w:tr w:rsidR="00A45FA3" w:rsidRPr="00746450" w14:paraId="4CAA4C85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AA4C83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AA4C84" w14:textId="4505E361" w:rsidR="00A45FA3" w:rsidRPr="00D57349" w:rsidRDefault="004F57CE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Agata </w:t>
            </w:r>
            <w:r w:rsidR="00C12844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Ostojska</w:t>
            </w:r>
          </w:p>
        </w:tc>
      </w:tr>
      <w:tr w:rsidR="00A45FA3" w:rsidRPr="00746450" w14:paraId="4CAA4C88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AA4C86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AA4C87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14:paraId="4CAA4C8B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AA4C89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AA4C8A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14:paraId="4CAA4C8E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AA4C8C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AA4C8D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14:paraId="4CAA4C91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AA4C8F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AA4C90" w14:textId="77777777"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14:paraId="4CAA4C94" w14:textId="77777777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AA4C92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AA4C93" w14:textId="77777777" w:rsidR="00A45FA3" w:rsidRPr="00D57349" w:rsidRDefault="00276BB3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ćwiczenia</w:t>
            </w:r>
          </w:p>
        </w:tc>
      </w:tr>
      <w:tr w:rsidR="00A45FA3" w:rsidRPr="00746450" w14:paraId="4CAA4C97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AA4C95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CAA4C96" w14:textId="77777777"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</w:t>
            </w:r>
            <w:r w:rsidR="002C1B0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276BB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  <w:r w:rsidR="0024617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II</w:t>
            </w:r>
          </w:p>
        </w:tc>
      </w:tr>
      <w:tr w:rsidR="00A45FA3" w:rsidRPr="00746450" w14:paraId="4CAA4C9A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AA4C98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CAA4C99" w14:textId="77777777" w:rsidR="00A45FA3" w:rsidRPr="00D57349" w:rsidRDefault="00276BB3" w:rsidP="00AF2AE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AF2AE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kształcenie ogólne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 </w:t>
            </w:r>
          </w:p>
        </w:tc>
      </w:tr>
      <w:tr w:rsidR="00A45FA3" w:rsidRPr="00746450" w14:paraId="4CAA4C9D" w14:textId="77777777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AA4C9B" w14:textId="77777777"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CAA4C9C" w14:textId="5A9EE18C" w:rsidR="00A45FA3" w:rsidRPr="00D57349" w:rsidRDefault="00C347A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Publiczna Katolicka Szkoła Podstawowa </w:t>
            </w:r>
            <w:r w:rsidR="00220C8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ul. Jana Pawła II 2, Kutno</w:t>
            </w:r>
          </w:p>
        </w:tc>
      </w:tr>
      <w:tr w:rsidR="00A45FA3" w:rsidRPr="00746450" w14:paraId="4CAA4C9F" w14:textId="77777777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AA4C9E" w14:textId="77777777"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14:paraId="4CAA4CAB" w14:textId="77777777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CAA4CA0" w14:textId="77777777"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AA4CA1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CAA4CA2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AA4CA3" w14:textId="77777777"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A4CA4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A4CA5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A4CA6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A4CA7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A4CA8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CAA4CA9" w14:textId="77777777"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4CAA4CAA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14:paraId="4CAA4CB7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AA4CAC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4CAA4CAD" w14:textId="77777777" w:rsidR="00A45FA3" w:rsidRPr="00E9338A" w:rsidRDefault="00AF2AE4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4CAA4CAE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AA4CAF" w14:textId="77777777" w:rsidR="00091F91" w:rsidRDefault="00AF2AE4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30/I</w:t>
            </w:r>
          </w:p>
          <w:p w14:paraId="4CAA4CB0" w14:textId="77777777" w:rsidR="00AF2AE4" w:rsidRPr="00E9338A" w:rsidRDefault="00AF2AE4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30/II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4CAA4CB1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AA4CB2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AA4CB3" w14:textId="77777777" w:rsidR="00BA354E" w:rsidRPr="00E9338A" w:rsidRDefault="00BA354E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AA4CB4" w14:textId="77777777"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AA4CB5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CAA4CB6" w14:textId="77777777" w:rsidR="00600716" w:rsidRPr="00E9338A" w:rsidRDefault="00600716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A45FA3" w:rsidRPr="00746450" w14:paraId="4CAA4CC2" w14:textId="77777777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AA4CB8" w14:textId="77777777"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4CAA4CB9" w14:textId="77777777" w:rsidR="00A45FA3" w:rsidRPr="00E9338A" w:rsidRDefault="00AF2AE4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4CAA4CBA" w14:textId="77777777" w:rsidR="00A45FA3" w:rsidRPr="00E9338A" w:rsidRDefault="00A45FA3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AA4CBB" w14:textId="77777777" w:rsidR="00A45FA3" w:rsidRPr="00E9338A" w:rsidRDefault="00AF2AE4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4CAA4CBC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AA4CBD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AA4CBE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AA4CBF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AA4CC0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CAA4CC1" w14:textId="77777777"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A45FA3" w:rsidRPr="00114B2C" w14:paraId="4CAA4CC5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AA4CC3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CAA4CC4" w14:textId="77777777" w:rsidR="00A45FA3" w:rsidRPr="00246173" w:rsidRDefault="00246173" w:rsidP="003B11F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4617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Umiejętności zdobyte na zajęciach wychowania fizycznego ze szkoły średniej</w:t>
            </w:r>
          </w:p>
        </w:tc>
      </w:tr>
      <w:tr w:rsidR="00A45FA3" w:rsidRPr="00114B2C" w14:paraId="4CAA4CC8" w14:textId="77777777" w:rsidTr="00246173">
        <w:trPr>
          <w:trHeight w:val="319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AA4CC6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CAA4CC7" w14:textId="77777777" w:rsidR="00A45FA3" w:rsidRPr="00246173" w:rsidRDefault="00246173" w:rsidP="0024617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</w:t>
            </w:r>
            <w:r w:rsidRPr="002461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rzekazanie wiadomości dotyczących wpływu ćwiczeń na organizm człowieka, sposobów podtrzymania zdrowia, sprawności fizycznej oraz wiedzy dotyczącej relacji między wiekiem, zdrowiem, aktywnością fizyczną, sprawnością motoryczną kobiet i mężczyzn. </w:t>
            </w:r>
          </w:p>
        </w:tc>
      </w:tr>
      <w:tr w:rsidR="00A45FA3" w:rsidRPr="00114B2C" w14:paraId="4CAA4CCB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AA4CC9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CAA4CCA" w14:textId="77777777" w:rsidR="005B36DE" w:rsidRPr="00670911" w:rsidRDefault="005B36DE" w:rsidP="006709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B36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Ćwiczen</w:t>
            </w:r>
            <w:r w:rsidR="0067091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ia</w:t>
            </w:r>
            <w:r w:rsidRPr="0067091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  <w:r w:rsidR="00670911" w:rsidRPr="006709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pokaz z instruktażem, pokaz z objaśnieniem, praca w grupach, rozwiązywanie zadania</w:t>
            </w:r>
          </w:p>
        </w:tc>
      </w:tr>
      <w:tr w:rsidR="00A45FA3" w:rsidRPr="00114B2C" w14:paraId="4CAA4CCE" w14:textId="77777777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AA4CCC" w14:textId="77777777"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CAA4CCD" w14:textId="77777777" w:rsidR="00E4000B" w:rsidRPr="00167A2B" w:rsidRDefault="00167A2B" w:rsidP="0067091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167A2B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Ćwiczenia, </w:t>
            </w:r>
            <w:r w:rsidR="00670911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670911" w:rsidRPr="00670911">
              <w:rPr>
                <w:rFonts w:ascii="Times New Roman" w:hAnsi="Times New Roman" w:cs="Times New Roman"/>
                <w:sz w:val="20"/>
                <w:szCs w:val="20"/>
              </w:rPr>
              <w:t>yposażenie obiektów sportowych.</w:t>
            </w:r>
          </w:p>
        </w:tc>
      </w:tr>
      <w:tr w:rsidR="00A45FA3" w:rsidRPr="00114B2C" w14:paraId="4CAA4CD1" w14:textId="77777777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14:paraId="4CAA4CCF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AA4CD0" w14:textId="77777777"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BF31AC" w:rsidRPr="00114B2C" w14:paraId="4CAA4CD5" w14:textId="77777777" w:rsidTr="00CA27F4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AA4CD2" w14:textId="77777777" w:rsidR="00BF31AC" w:rsidRPr="001974C2" w:rsidRDefault="00BF31AC" w:rsidP="003209D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CAA4CD3" w14:textId="77777777" w:rsidR="00BF31AC" w:rsidRPr="00E84AEC" w:rsidRDefault="00E84AEC" w:rsidP="00E84AE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84AEC">
              <w:rPr>
                <w:rFonts w:ascii="Times New Roman" w:hAnsi="Times New Roman" w:cs="Times New Roman"/>
                <w:sz w:val="20"/>
                <w:szCs w:val="20"/>
              </w:rPr>
              <w:t xml:space="preserve">Student: jest wyposażony w wiedzę pozwalającą na bezpieczne, aktywne uczestnictwo w wybranej dziedzinie sportu lub rekreacji. Ma wiedzę dotyczącą zasad, przepisów w danej dyscyplinie. Potrafi zorganizować rywalizację indywidualną i zespołową. 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AA4CD4" w14:textId="77777777" w:rsidR="00BF31AC" w:rsidRPr="00BF31AC" w:rsidRDefault="00E84AEC">
            <w:pPr>
              <w:rPr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</w:t>
            </w:r>
            <w:r w:rsidR="00BF31AC" w:rsidRPr="00BF31AC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7423C0" w:rsidRPr="00114B2C" w14:paraId="4CAA4CD9" w14:textId="77777777" w:rsidTr="00CA27F4">
        <w:trPr>
          <w:trHeight w:val="277"/>
          <w:jc w:val="center"/>
        </w:trPr>
        <w:tc>
          <w:tcPr>
            <w:tcW w:w="2395" w:type="dxa"/>
            <w:gridSpan w:val="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AA4CD6" w14:textId="77777777" w:rsidR="007423C0" w:rsidRPr="001974C2" w:rsidRDefault="007423C0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CAA4CD7" w14:textId="77777777" w:rsidR="007423C0" w:rsidRPr="00E84AEC" w:rsidRDefault="00E84AEC" w:rsidP="00E84A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4AEC">
              <w:rPr>
                <w:rFonts w:ascii="Times New Roman" w:hAnsi="Times New Roman" w:cs="Times New Roman"/>
                <w:sz w:val="20"/>
                <w:szCs w:val="20"/>
              </w:rPr>
              <w:t>Student: posiada umiejętność doboru ćwiczeń i form aktywności fizycznej do poziomu swoich umiejętności sportowych i sprawności fizycznej w celu uczestnictwa w kulturze fizycznej przez całe życie.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CAA4CD8" w14:textId="77777777" w:rsidR="007423C0" w:rsidRPr="00F94CEB" w:rsidRDefault="007423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4CE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sprawdzian praktyczny</w:t>
            </w:r>
          </w:p>
        </w:tc>
      </w:tr>
      <w:tr w:rsidR="00883477" w:rsidRPr="00114B2C" w14:paraId="4CAA4CDE" w14:textId="77777777" w:rsidTr="009A0998">
        <w:trPr>
          <w:trHeight w:val="588"/>
          <w:jc w:val="center"/>
        </w:trPr>
        <w:tc>
          <w:tcPr>
            <w:tcW w:w="2395" w:type="dxa"/>
            <w:gridSpan w:val="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AA4CDA" w14:textId="77777777" w:rsidR="00883477" w:rsidRPr="001974C2" w:rsidRDefault="00883477" w:rsidP="009A0998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CAA4CDB" w14:textId="77777777" w:rsidR="00E84AEC" w:rsidRPr="00E84AEC" w:rsidRDefault="00E84AEC" w:rsidP="00E84A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84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Student: potrafi nakłonić współpracowników, kolegów, znajomych członków rodziny do sportu lub rekreacji ruchowej. Jest świadomy korzyści wynikających z aktywnego spędzania wolnego czasu w gronie znajomych, przyjaciół czy rodziny i umie przekonać w/w grona do uczestnictwa w kulturze fizycznej. Dba o higienę osobistą przed w czasie i po zajęciach ruchowych.  </w:t>
            </w:r>
          </w:p>
          <w:p w14:paraId="4CAA4CDC" w14:textId="77777777" w:rsidR="00883477" w:rsidRPr="00AA4E3E" w:rsidRDefault="00E84AEC" w:rsidP="00E84AEC">
            <w:pPr>
              <w:spacing w:after="0"/>
              <w:jc w:val="both"/>
              <w:rPr>
                <w:rFonts w:ascii="Times New Roman" w:eastAsia="Batang" w:hAnsi="Times New Roman" w:cs="Times New Roman"/>
                <w:i/>
                <w:color w:val="000000"/>
                <w:sz w:val="20"/>
                <w:szCs w:val="20"/>
              </w:rPr>
            </w:pPr>
            <w:r w:rsidRPr="00E84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Dobiera właściwy ubiór i sprzęt sportowy do stosowanej aktywności fizycznej.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CAA4CDD" w14:textId="77777777" w:rsidR="00883477" w:rsidRPr="00883477" w:rsidRDefault="00883477">
            <w:pPr>
              <w:rPr>
                <w:sz w:val="20"/>
                <w:szCs w:val="20"/>
              </w:rPr>
            </w:pPr>
            <w:r w:rsidRPr="00883477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obserwacja przez nauczyciela prowadzącego</w:t>
            </w:r>
          </w:p>
        </w:tc>
      </w:tr>
      <w:tr w:rsidR="00A45FA3" w:rsidRPr="00114B2C" w14:paraId="4CAA4CE1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AA4CDF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AA4CE0" w14:textId="77777777"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14:paraId="4CAA4CE3" w14:textId="77777777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AA4CE2" w14:textId="77777777" w:rsidR="00A45FA3" w:rsidRPr="001974C2" w:rsidRDefault="006035F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6035FE" w:rsidRPr="00114B2C" w14:paraId="4CAA4CE6" w14:textId="77777777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CAA4CE4" w14:textId="77777777" w:rsidR="006035FE" w:rsidRPr="006D131B" w:rsidRDefault="006D131B" w:rsidP="006035F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D131B">
              <w:rPr>
                <w:rFonts w:ascii="Times New Roman" w:hAnsi="Times New Roman" w:cs="Times New Roman"/>
                <w:color w:val="000000"/>
                <w:sz w:val="20"/>
              </w:rPr>
              <w:t>Opanowanie umiejętności ruchowych z zakresu poznanych dyscyplin sportowych i wykorzystania ich w organizowaniu czasu wolnego. Nauka i doskonalenie umiejętności technicznych i taktycznych w następujących dyscyplinach sportowych do wyboru: piłka siatkowa, piłka nożna, koszykówka, badminton, tenis stołowy, tenis, gimnastyka, różne formy aerobiku i ćwiczeń fizycznych z muzyką.. Podnoszenie sprawności fizycznej. Przekazywanie wiedzy na temat przepisów w poszczególnych dyscyplinach sportu oraz korzyści zdrowotnych w wyniku uprawiania kultury fizycznej. Zdobywanie umiejętności organizowania czasu wolnego w aktywny sposób. Zajęcia w formie ćwiczeń praktycznych  w obiektach sportowych.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AA4CE5" w14:textId="77777777" w:rsidR="006035FE" w:rsidRPr="00115F03" w:rsidRDefault="006D131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</w:p>
        </w:tc>
      </w:tr>
      <w:tr w:rsidR="00A45FA3" w:rsidRPr="00114B2C" w14:paraId="4CAA4CE8" w14:textId="77777777" w:rsidTr="008E03EB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AA4CE7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14:paraId="4CAA4CEF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AA4CE9" w14:textId="77777777" w:rsidR="008541F2" w:rsidRPr="008541F2" w:rsidRDefault="008541F2" w:rsidP="008541F2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</w:rPr>
            </w:pPr>
            <w:r w:rsidRPr="008541F2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</w:rPr>
              <w:lastRenderedPageBreak/>
              <w:t>Seminarium</w:t>
            </w:r>
          </w:p>
          <w:p w14:paraId="4CAA4CEA" w14:textId="77777777" w:rsidR="002D2407" w:rsidRPr="001C38AB" w:rsidRDefault="002D2407" w:rsidP="002D2407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1C38AB"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/>
              </w:rPr>
              <w:t>Ćwiczenia</w:t>
            </w:r>
          </w:p>
          <w:p w14:paraId="4CAA4CEB" w14:textId="77777777" w:rsidR="008517D2" w:rsidRPr="008517D2" w:rsidRDefault="008517D2" w:rsidP="008517D2">
            <w:pPr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17D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zaliczenie </w:t>
            </w:r>
          </w:p>
          <w:p w14:paraId="4CAA4CEC" w14:textId="77777777" w:rsidR="008517D2" w:rsidRDefault="008517D2" w:rsidP="008517D2">
            <w:pPr>
              <w:pStyle w:val="Akapitzlist"/>
              <w:numPr>
                <w:ilvl w:val="0"/>
                <w:numId w:val="14"/>
              </w:numPr>
              <w:snapToGrid w:val="0"/>
              <w:spacing w:after="0" w:line="240" w:lineRule="auto"/>
            </w:pPr>
            <w:r w:rsidRPr="008517D2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100% obecności na zajęciach, uzyskanie ≥60% wymaganej punktacji za przewidziane formy weryfikacji efektów uczenia się,</w:t>
            </w:r>
            <w:r w:rsidRPr="008517D2">
              <w:rPr>
                <w:color w:val="000000"/>
                <w:kern w:val="2"/>
                <w:sz w:val="20"/>
                <w:szCs w:val="20"/>
              </w:rPr>
              <w:t xml:space="preserve"> </w:t>
            </w:r>
          </w:p>
          <w:p w14:paraId="4CAA4CED" w14:textId="77777777" w:rsidR="002D2407" w:rsidRPr="0030191D" w:rsidRDefault="002D2407" w:rsidP="002D2407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4CAA4CEE" w14:textId="77777777"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14:paraId="4CAA4CF1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AA4CF0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14:paraId="4CAA4CFC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AA4CF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AA4CF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4CAA4CF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AA4CF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AA4CF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4CAA4CF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AA4CF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4CAA4CF9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AA4CFA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AA4CFB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14:paraId="4CAA4D09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AA4CFD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4CAA4CFE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AA4CFF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4CAA4D00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AA4D01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4CAA4D02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AA4D03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4CAA4D04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AA4D05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4CAA4D06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CAA4D07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4CAA4D08" w14:textId="77777777"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14:paraId="4CAA4D27" w14:textId="77777777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4CAA4D0A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CAA4D0B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4CAA4D0C" w14:textId="77777777"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4CAA4D0D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AA4D0E" w14:textId="77777777"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CAA4D0F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CAA4D10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4CAA4D11" w14:textId="77777777"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4CAA4D12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AA4D13" w14:textId="77777777"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CAA4D14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CAA4D15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4CAA4D16" w14:textId="77777777"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4CAA4D17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AA4D18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CAA4D19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CAA4D1A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4CAA4D1B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AA4D1C" w14:textId="77777777"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AA4D1D" w14:textId="77777777"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CAA4D1E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CAA4D1F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4CAA4D20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AA4D21" w14:textId="77777777"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CAA4D22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CAA4D23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4CAA4D24" w14:textId="77777777"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4CAA4D25" w14:textId="77777777"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AA4D26" w14:textId="77777777"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14:paraId="4CAA4D29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AA4D28" w14:textId="77777777"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A45FA3" w:rsidRPr="009A6997" w14:paraId="4CAA4D2B" w14:textId="7777777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AA4D2A" w14:textId="77777777" w:rsidR="00BD0001" w:rsidRPr="0006445A" w:rsidRDefault="0006445A" w:rsidP="0006445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4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45A">
              <w:rPr>
                <w:rFonts w:ascii="Times New Roman" w:hAnsi="Times New Roman" w:cs="Times New Roman"/>
                <w:sz w:val="20"/>
                <w:szCs w:val="20"/>
              </w:rPr>
              <w:t>Podręcznik dla nauczycieli i studentów, 2018, Eligiusz Madejski, Węglarz Impuls</w:t>
            </w:r>
          </w:p>
        </w:tc>
      </w:tr>
      <w:tr w:rsidR="00A45FA3" w:rsidRPr="00114B2C" w14:paraId="4CAA4D2D" w14:textId="77777777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AA4D2C" w14:textId="77777777" w:rsidR="00A45FA3" w:rsidRPr="00B34E0A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34E0A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14:paraId="4CAA4D2F" w14:textId="77777777" w:rsidTr="00680820">
        <w:trPr>
          <w:trHeight w:val="82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AA4D2E" w14:textId="77777777" w:rsidR="00680820" w:rsidRPr="0006445A" w:rsidRDefault="0006445A" w:rsidP="0006445A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4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445A">
              <w:rPr>
                <w:rFonts w:ascii="Times New Roman" w:hAnsi="Times New Roman" w:cs="Times New Roman"/>
                <w:sz w:val="20"/>
                <w:szCs w:val="20"/>
              </w:rPr>
              <w:t>Nowocze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sny trening siłowy, Łódź 2009 </w:t>
            </w:r>
            <w:r w:rsidRPr="0006445A">
              <w:rPr>
                <w:rFonts w:ascii="Times New Roman" w:hAnsi="Times New Roman" w:cs="Times New Roman"/>
                <w:sz w:val="20"/>
                <w:szCs w:val="20"/>
              </w:rPr>
              <w:t xml:space="preserve">K. Matella, Fitness. Zdrowie i uroda, Toruń 2008 </w:t>
            </w:r>
          </w:p>
        </w:tc>
      </w:tr>
    </w:tbl>
    <w:p w14:paraId="4CAA4D30" w14:textId="77777777"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AB2E35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A4D33" w14:textId="77777777" w:rsidR="00F66A09" w:rsidRDefault="00F66A09">
      <w:pPr>
        <w:spacing w:after="0" w:line="240" w:lineRule="auto"/>
      </w:pPr>
      <w:r>
        <w:separator/>
      </w:r>
    </w:p>
  </w:endnote>
  <w:endnote w:type="continuationSeparator" w:id="0">
    <w:p w14:paraId="4CAA4D34" w14:textId="77777777" w:rsidR="00F66A09" w:rsidRDefault="00F66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A4D35" w14:textId="77777777" w:rsidR="00CA27F4" w:rsidRDefault="00CA27F4">
    <w:pPr>
      <w:pStyle w:val="Stopka"/>
    </w:pPr>
  </w:p>
  <w:p w14:paraId="4CAA4D36" w14:textId="77777777" w:rsidR="00CA27F4" w:rsidRDefault="00CA27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A4D31" w14:textId="77777777" w:rsidR="00F66A09" w:rsidRDefault="00F66A09">
      <w:pPr>
        <w:spacing w:after="0" w:line="240" w:lineRule="auto"/>
      </w:pPr>
      <w:r>
        <w:separator/>
      </w:r>
    </w:p>
  </w:footnote>
  <w:footnote w:type="continuationSeparator" w:id="0">
    <w:p w14:paraId="4CAA4D32" w14:textId="77777777" w:rsidR="00F66A09" w:rsidRDefault="00F66A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1" w15:restartNumberingAfterBreak="0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2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3" w15:restartNumberingAfterBreak="0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5" w15:restartNumberingAfterBreak="0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8" w15:restartNumberingAfterBreak="0">
    <w:nsid w:val="0A660AEC"/>
    <w:multiLevelType w:val="hybridMultilevel"/>
    <w:tmpl w:val="3DDA3CEC"/>
    <w:lvl w:ilvl="0" w:tplc="BC06C65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FA067F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89A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4201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6C96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DA09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56D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A29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F4EC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711AD"/>
    <w:multiLevelType w:val="hybridMultilevel"/>
    <w:tmpl w:val="EDE626D6"/>
    <w:lvl w:ilvl="0" w:tplc="5244699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851612"/>
    <w:multiLevelType w:val="hybridMultilevel"/>
    <w:tmpl w:val="724646F4"/>
    <w:lvl w:ilvl="0" w:tplc="568CB2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72836"/>
    <w:multiLevelType w:val="hybridMultilevel"/>
    <w:tmpl w:val="D7A45174"/>
    <w:lvl w:ilvl="0" w:tplc="5BE6F6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1C3123"/>
    <w:multiLevelType w:val="hybridMultilevel"/>
    <w:tmpl w:val="772AED4A"/>
    <w:lvl w:ilvl="0" w:tplc="0415000F">
      <w:start w:val="1"/>
      <w:numFmt w:val="decimal"/>
      <w:lvlText w:val="%1."/>
      <w:lvlJc w:val="left"/>
      <w:pPr>
        <w:ind w:left="945" w:hanging="360"/>
      </w:pPr>
    </w:lvl>
    <w:lvl w:ilvl="1" w:tplc="04150019" w:tentative="1">
      <w:start w:val="1"/>
      <w:numFmt w:val="lowerLetter"/>
      <w:lvlText w:val="%2."/>
      <w:lvlJc w:val="left"/>
      <w:pPr>
        <w:ind w:left="1665" w:hanging="360"/>
      </w:pPr>
    </w:lvl>
    <w:lvl w:ilvl="2" w:tplc="0415001B" w:tentative="1">
      <w:start w:val="1"/>
      <w:numFmt w:val="lowerRoman"/>
      <w:lvlText w:val="%3."/>
      <w:lvlJc w:val="right"/>
      <w:pPr>
        <w:ind w:left="2385" w:hanging="180"/>
      </w:pPr>
    </w:lvl>
    <w:lvl w:ilvl="3" w:tplc="0415000F" w:tentative="1">
      <w:start w:val="1"/>
      <w:numFmt w:val="decimal"/>
      <w:lvlText w:val="%4."/>
      <w:lvlJc w:val="left"/>
      <w:pPr>
        <w:ind w:left="3105" w:hanging="360"/>
      </w:pPr>
    </w:lvl>
    <w:lvl w:ilvl="4" w:tplc="04150019" w:tentative="1">
      <w:start w:val="1"/>
      <w:numFmt w:val="lowerLetter"/>
      <w:lvlText w:val="%5."/>
      <w:lvlJc w:val="left"/>
      <w:pPr>
        <w:ind w:left="3825" w:hanging="360"/>
      </w:pPr>
    </w:lvl>
    <w:lvl w:ilvl="5" w:tplc="0415001B" w:tentative="1">
      <w:start w:val="1"/>
      <w:numFmt w:val="lowerRoman"/>
      <w:lvlText w:val="%6."/>
      <w:lvlJc w:val="right"/>
      <w:pPr>
        <w:ind w:left="4545" w:hanging="180"/>
      </w:pPr>
    </w:lvl>
    <w:lvl w:ilvl="6" w:tplc="0415000F" w:tentative="1">
      <w:start w:val="1"/>
      <w:numFmt w:val="decimal"/>
      <w:lvlText w:val="%7."/>
      <w:lvlJc w:val="left"/>
      <w:pPr>
        <w:ind w:left="5265" w:hanging="360"/>
      </w:pPr>
    </w:lvl>
    <w:lvl w:ilvl="7" w:tplc="04150019" w:tentative="1">
      <w:start w:val="1"/>
      <w:numFmt w:val="lowerLetter"/>
      <w:lvlText w:val="%8."/>
      <w:lvlJc w:val="left"/>
      <w:pPr>
        <w:ind w:left="5985" w:hanging="360"/>
      </w:pPr>
    </w:lvl>
    <w:lvl w:ilvl="8" w:tplc="0415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5" w15:restartNumberingAfterBreak="0">
    <w:nsid w:val="51FC7582"/>
    <w:multiLevelType w:val="hybridMultilevel"/>
    <w:tmpl w:val="B5143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BE29E8"/>
    <w:multiLevelType w:val="hybridMultilevel"/>
    <w:tmpl w:val="C0C4C8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9230000">
    <w:abstractNumId w:val="17"/>
  </w:num>
  <w:num w:numId="2" w16cid:durableId="351683349">
    <w:abstractNumId w:val="13"/>
  </w:num>
  <w:num w:numId="3" w16cid:durableId="1253709391">
    <w:abstractNumId w:val="10"/>
  </w:num>
  <w:num w:numId="4" w16cid:durableId="971717615">
    <w:abstractNumId w:val="19"/>
  </w:num>
  <w:num w:numId="5" w16cid:durableId="1668708809">
    <w:abstractNumId w:val="8"/>
  </w:num>
  <w:num w:numId="6" w16cid:durableId="805321433">
    <w:abstractNumId w:val="20"/>
  </w:num>
  <w:num w:numId="7" w16cid:durableId="98720653">
    <w:abstractNumId w:val="16"/>
  </w:num>
  <w:num w:numId="8" w16cid:durableId="5002369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32242266">
    <w:abstractNumId w:val="18"/>
  </w:num>
  <w:num w:numId="10" w16cid:durableId="1439830212">
    <w:abstractNumId w:val="12"/>
  </w:num>
  <w:num w:numId="11" w16cid:durableId="972832517">
    <w:abstractNumId w:val="15"/>
  </w:num>
  <w:num w:numId="12" w16cid:durableId="216169328">
    <w:abstractNumId w:val="3"/>
  </w:num>
  <w:num w:numId="13" w16cid:durableId="903030845">
    <w:abstractNumId w:val="9"/>
  </w:num>
  <w:num w:numId="14" w16cid:durableId="1483473410">
    <w:abstractNumId w:val="11"/>
  </w:num>
  <w:num w:numId="15" w16cid:durableId="1541940686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06"/>
    <w:rsid w:val="00001A9B"/>
    <w:rsid w:val="00006841"/>
    <w:rsid w:val="00006F5C"/>
    <w:rsid w:val="0000763E"/>
    <w:rsid w:val="00014CEA"/>
    <w:rsid w:val="000219E6"/>
    <w:rsid w:val="000222E7"/>
    <w:rsid w:val="00022C8B"/>
    <w:rsid w:val="00027336"/>
    <w:rsid w:val="000406F0"/>
    <w:rsid w:val="00040A6C"/>
    <w:rsid w:val="00045066"/>
    <w:rsid w:val="000531BA"/>
    <w:rsid w:val="00053C68"/>
    <w:rsid w:val="0006445A"/>
    <w:rsid w:val="00065FC3"/>
    <w:rsid w:val="00073C8D"/>
    <w:rsid w:val="00074D6F"/>
    <w:rsid w:val="000769EA"/>
    <w:rsid w:val="00076A45"/>
    <w:rsid w:val="00081211"/>
    <w:rsid w:val="000848DA"/>
    <w:rsid w:val="00090618"/>
    <w:rsid w:val="0009156F"/>
    <w:rsid w:val="00091F91"/>
    <w:rsid w:val="000925B7"/>
    <w:rsid w:val="00095C9F"/>
    <w:rsid w:val="00096664"/>
    <w:rsid w:val="000A4C7A"/>
    <w:rsid w:val="000B1F75"/>
    <w:rsid w:val="000B6003"/>
    <w:rsid w:val="000C2190"/>
    <w:rsid w:val="000C24F6"/>
    <w:rsid w:val="000C5A40"/>
    <w:rsid w:val="000C5BFA"/>
    <w:rsid w:val="000D0EC6"/>
    <w:rsid w:val="000D231E"/>
    <w:rsid w:val="000D2946"/>
    <w:rsid w:val="000E2D05"/>
    <w:rsid w:val="000E470A"/>
    <w:rsid w:val="000E50F9"/>
    <w:rsid w:val="000F076D"/>
    <w:rsid w:val="000F189D"/>
    <w:rsid w:val="00104D5B"/>
    <w:rsid w:val="00110059"/>
    <w:rsid w:val="001101B3"/>
    <w:rsid w:val="00111592"/>
    <w:rsid w:val="0011253C"/>
    <w:rsid w:val="00114B2C"/>
    <w:rsid w:val="00115F03"/>
    <w:rsid w:val="001257BE"/>
    <w:rsid w:val="00127257"/>
    <w:rsid w:val="00127B82"/>
    <w:rsid w:val="001319F6"/>
    <w:rsid w:val="0013599F"/>
    <w:rsid w:val="00136326"/>
    <w:rsid w:val="00142D6B"/>
    <w:rsid w:val="0015350A"/>
    <w:rsid w:val="001536AF"/>
    <w:rsid w:val="00154146"/>
    <w:rsid w:val="00155F84"/>
    <w:rsid w:val="00157309"/>
    <w:rsid w:val="00161C94"/>
    <w:rsid w:val="00165F16"/>
    <w:rsid w:val="00167A2B"/>
    <w:rsid w:val="001721CE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15B8"/>
    <w:rsid w:val="001A3F58"/>
    <w:rsid w:val="001A69B2"/>
    <w:rsid w:val="001A7073"/>
    <w:rsid w:val="001A77FB"/>
    <w:rsid w:val="001A7D9D"/>
    <w:rsid w:val="001B2D16"/>
    <w:rsid w:val="001B3528"/>
    <w:rsid w:val="001B3F8A"/>
    <w:rsid w:val="001B5988"/>
    <w:rsid w:val="001C29DA"/>
    <w:rsid w:val="001C3579"/>
    <w:rsid w:val="001C53C0"/>
    <w:rsid w:val="001C6318"/>
    <w:rsid w:val="001D02D1"/>
    <w:rsid w:val="001D0C79"/>
    <w:rsid w:val="001D1B12"/>
    <w:rsid w:val="001E5FC3"/>
    <w:rsid w:val="001F3A63"/>
    <w:rsid w:val="001F7719"/>
    <w:rsid w:val="002025EE"/>
    <w:rsid w:val="00203FCE"/>
    <w:rsid w:val="002042BF"/>
    <w:rsid w:val="00210982"/>
    <w:rsid w:val="002124C4"/>
    <w:rsid w:val="00214314"/>
    <w:rsid w:val="00216161"/>
    <w:rsid w:val="0021671E"/>
    <w:rsid w:val="0022050C"/>
    <w:rsid w:val="00220A5F"/>
    <w:rsid w:val="00220C83"/>
    <w:rsid w:val="00220DF6"/>
    <w:rsid w:val="002213DA"/>
    <w:rsid w:val="00222152"/>
    <w:rsid w:val="00222E7F"/>
    <w:rsid w:val="002265A2"/>
    <w:rsid w:val="0023040B"/>
    <w:rsid w:val="002322DF"/>
    <w:rsid w:val="00233ED4"/>
    <w:rsid w:val="00234150"/>
    <w:rsid w:val="00235D03"/>
    <w:rsid w:val="00236FB5"/>
    <w:rsid w:val="002408A5"/>
    <w:rsid w:val="00243ABA"/>
    <w:rsid w:val="00246173"/>
    <w:rsid w:val="002528BA"/>
    <w:rsid w:val="0025443B"/>
    <w:rsid w:val="00254833"/>
    <w:rsid w:val="002552A6"/>
    <w:rsid w:val="002557E1"/>
    <w:rsid w:val="002564AC"/>
    <w:rsid w:val="002600EB"/>
    <w:rsid w:val="00260ADA"/>
    <w:rsid w:val="0026284E"/>
    <w:rsid w:val="00262A50"/>
    <w:rsid w:val="00267D59"/>
    <w:rsid w:val="00272F64"/>
    <w:rsid w:val="0027320E"/>
    <w:rsid w:val="00276719"/>
    <w:rsid w:val="00276BB3"/>
    <w:rsid w:val="00280FC2"/>
    <w:rsid w:val="00284385"/>
    <w:rsid w:val="00292975"/>
    <w:rsid w:val="00292E6B"/>
    <w:rsid w:val="0029770C"/>
    <w:rsid w:val="00297D52"/>
    <w:rsid w:val="002A47BB"/>
    <w:rsid w:val="002A61BC"/>
    <w:rsid w:val="002A665E"/>
    <w:rsid w:val="002A697A"/>
    <w:rsid w:val="002B3B2D"/>
    <w:rsid w:val="002B3BDB"/>
    <w:rsid w:val="002B45F2"/>
    <w:rsid w:val="002B5C35"/>
    <w:rsid w:val="002B5C64"/>
    <w:rsid w:val="002B72FF"/>
    <w:rsid w:val="002C1B0E"/>
    <w:rsid w:val="002C3993"/>
    <w:rsid w:val="002C76D4"/>
    <w:rsid w:val="002D2407"/>
    <w:rsid w:val="002D3B15"/>
    <w:rsid w:val="002D7F47"/>
    <w:rsid w:val="002E5EF5"/>
    <w:rsid w:val="002F096B"/>
    <w:rsid w:val="002F19F5"/>
    <w:rsid w:val="002F511F"/>
    <w:rsid w:val="002F536C"/>
    <w:rsid w:val="0030191D"/>
    <w:rsid w:val="0030464D"/>
    <w:rsid w:val="00312E38"/>
    <w:rsid w:val="003153CA"/>
    <w:rsid w:val="003163E8"/>
    <w:rsid w:val="003209D2"/>
    <w:rsid w:val="00321925"/>
    <w:rsid w:val="00324B70"/>
    <w:rsid w:val="003344B6"/>
    <w:rsid w:val="003416DF"/>
    <w:rsid w:val="003420C1"/>
    <w:rsid w:val="003459A7"/>
    <w:rsid w:val="00347D59"/>
    <w:rsid w:val="00350304"/>
    <w:rsid w:val="0035084D"/>
    <w:rsid w:val="00356217"/>
    <w:rsid w:val="003565CD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97974"/>
    <w:rsid w:val="003A1664"/>
    <w:rsid w:val="003A2F0C"/>
    <w:rsid w:val="003B017B"/>
    <w:rsid w:val="003B0340"/>
    <w:rsid w:val="003B11F2"/>
    <w:rsid w:val="003B1396"/>
    <w:rsid w:val="003B180B"/>
    <w:rsid w:val="003B6C24"/>
    <w:rsid w:val="003C23A7"/>
    <w:rsid w:val="003C27D2"/>
    <w:rsid w:val="003C446A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3000"/>
    <w:rsid w:val="003F3064"/>
    <w:rsid w:val="003F3A57"/>
    <w:rsid w:val="003F4719"/>
    <w:rsid w:val="004012BF"/>
    <w:rsid w:val="004062F8"/>
    <w:rsid w:val="0040676F"/>
    <w:rsid w:val="00407EEC"/>
    <w:rsid w:val="0041151E"/>
    <w:rsid w:val="0041462D"/>
    <w:rsid w:val="0041627B"/>
    <w:rsid w:val="00416657"/>
    <w:rsid w:val="0042427A"/>
    <w:rsid w:val="00424A0C"/>
    <w:rsid w:val="00425A23"/>
    <w:rsid w:val="00427394"/>
    <w:rsid w:val="00430B69"/>
    <w:rsid w:val="00430FC0"/>
    <w:rsid w:val="00431A03"/>
    <w:rsid w:val="00433499"/>
    <w:rsid w:val="0044203C"/>
    <w:rsid w:val="0044247C"/>
    <w:rsid w:val="00443920"/>
    <w:rsid w:val="00446691"/>
    <w:rsid w:val="00451B1B"/>
    <w:rsid w:val="00454B14"/>
    <w:rsid w:val="00461661"/>
    <w:rsid w:val="004636BB"/>
    <w:rsid w:val="004650B6"/>
    <w:rsid w:val="0047161A"/>
    <w:rsid w:val="00471C74"/>
    <w:rsid w:val="00474A69"/>
    <w:rsid w:val="0047723F"/>
    <w:rsid w:val="00477A1B"/>
    <w:rsid w:val="00477D11"/>
    <w:rsid w:val="00482393"/>
    <w:rsid w:val="004823C3"/>
    <w:rsid w:val="004856F0"/>
    <w:rsid w:val="0049068C"/>
    <w:rsid w:val="00495756"/>
    <w:rsid w:val="00496112"/>
    <w:rsid w:val="004A1DF7"/>
    <w:rsid w:val="004A4B5B"/>
    <w:rsid w:val="004A4DF9"/>
    <w:rsid w:val="004A5664"/>
    <w:rsid w:val="004A7299"/>
    <w:rsid w:val="004B0C42"/>
    <w:rsid w:val="004B1794"/>
    <w:rsid w:val="004B3E6E"/>
    <w:rsid w:val="004B5EEE"/>
    <w:rsid w:val="004C09BE"/>
    <w:rsid w:val="004C3BEE"/>
    <w:rsid w:val="004D1110"/>
    <w:rsid w:val="004D26CB"/>
    <w:rsid w:val="004D3CB5"/>
    <w:rsid w:val="004D4161"/>
    <w:rsid w:val="004D49DA"/>
    <w:rsid w:val="004E2C60"/>
    <w:rsid w:val="004F0EEC"/>
    <w:rsid w:val="004F2230"/>
    <w:rsid w:val="004F57CE"/>
    <w:rsid w:val="004F596F"/>
    <w:rsid w:val="00500811"/>
    <w:rsid w:val="00504C6E"/>
    <w:rsid w:val="00507792"/>
    <w:rsid w:val="00516CAB"/>
    <w:rsid w:val="00523677"/>
    <w:rsid w:val="005243FC"/>
    <w:rsid w:val="00527739"/>
    <w:rsid w:val="00527C98"/>
    <w:rsid w:val="00530524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545CC"/>
    <w:rsid w:val="0055626D"/>
    <w:rsid w:val="0057243C"/>
    <w:rsid w:val="00572978"/>
    <w:rsid w:val="00576660"/>
    <w:rsid w:val="00576AE5"/>
    <w:rsid w:val="005776E9"/>
    <w:rsid w:val="0058174E"/>
    <w:rsid w:val="00581BB0"/>
    <w:rsid w:val="00583153"/>
    <w:rsid w:val="0058381E"/>
    <w:rsid w:val="00583F29"/>
    <w:rsid w:val="00587942"/>
    <w:rsid w:val="00595EF5"/>
    <w:rsid w:val="00597ADF"/>
    <w:rsid w:val="005A0C65"/>
    <w:rsid w:val="005A69EF"/>
    <w:rsid w:val="005A6A54"/>
    <w:rsid w:val="005B049B"/>
    <w:rsid w:val="005B36DE"/>
    <w:rsid w:val="005B63C1"/>
    <w:rsid w:val="005C5E9A"/>
    <w:rsid w:val="005D0A4A"/>
    <w:rsid w:val="005D1201"/>
    <w:rsid w:val="005D48E4"/>
    <w:rsid w:val="005D6F13"/>
    <w:rsid w:val="005D7E90"/>
    <w:rsid w:val="005E32A7"/>
    <w:rsid w:val="005E39BE"/>
    <w:rsid w:val="005E748E"/>
    <w:rsid w:val="005F1A48"/>
    <w:rsid w:val="005F276C"/>
    <w:rsid w:val="005F39BF"/>
    <w:rsid w:val="005F4517"/>
    <w:rsid w:val="005F51F3"/>
    <w:rsid w:val="005F57CC"/>
    <w:rsid w:val="005F7C87"/>
    <w:rsid w:val="00600716"/>
    <w:rsid w:val="0060090F"/>
    <w:rsid w:val="00601D15"/>
    <w:rsid w:val="006035FE"/>
    <w:rsid w:val="00606A6B"/>
    <w:rsid w:val="006120CF"/>
    <w:rsid w:val="00624C8D"/>
    <w:rsid w:val="006314FE"/>
    <w:rsid w:val="00634D0E"/>
    <w:rsid w:val="00646485"/>
    <w:rsid w:val="006526D9"/>
    <w:rsid w:val="00653BBA"/>
    <w:rsid w:val="00660E66"/>
    <w:rsid w:val="0066276C"/>
    <w:rsid w:val="00662BF8"/>
    <w:rsid w:val="00664ACE"/>
    <w:rsid w:val="00670911"/>
    <w:rsid w:val="00671AC5"/>
    <w:rsid w:val="00680820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B1CD7"/>
    <w:rsid w:val="006C04B8"/>
    <w:rsid w:val="006C3054"/>
    <w:rsid w:val="006C45EA"/>
    <w:rsid w:val="006C5135"/>
    <w:rsid w:val="006D131B"/>
    <w:rsid w:val="006D2ED9"/>
    <w:rsid w:val="006D3166"/>
    <w:rsid w:val="006E0368"/>
    <w:rsid w:val="006E1223"/>
    <w:rsid w:val="006E181B"/>
    <w:rsid w:val="006E494E"/>
    <w:rsid w:val="006E4F58"/>
    <w:rsid w:val="006E506A"/>
    <w:rsid w:val="00701A8D"/>
    <w:rsid w:val="00702623"/>
    <w:rsid w:val="00702F8C"/>
    <w:rsid w:val="00707D62"/>
    <w:rsid w:val="007112F4"/>
    <w:rsid w:val="0071259F"/>
    <w:rsid w:val="00714CF8"/>
    <w:rsid w:val="00715257"/>
    <w:rsid w:val="00716F7F"/>
    <w:rsid w:val="0072311C"/>
    <w:rsid w:val="00725B1E"/>
    <w:rsid w:val="007316BD"/>
    <w:rsid w:val="0074097B"/>
    <w:rsid w:val="007423C0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851E7"/>
    <w:rsid w:val="00790540"/>
    <w:rsid w:val="0079311F"/>
    <w:rsid w:val="00795675"/>
    <w:rsid w:val="007A2D99"/>
    <w:rsid w:val="007A438B"/>
    <w:rsid w:val="007B3C30"/>
    <w:rsid w:val="007B3C8B"/>
    <w:rsid w:val="007B3E8C"/>
    <w:rsid w:val="007B49BF"/>
    <w:rsid w:val="007C1C2C"/>
    <w:rsid w:val="007C55A6"/>
    <w:rsid w:val="007C7A7E"/>
    <w:rsid w:val="007E1386"/>
    <w:rsid w:val="007E13C2"/>
    <w:rsid w:val="007E4F05"/>
    <w:rsid w:val="007F09A9"/>
    <w:rsid w:val="007F5625"/>
    <w:rsid w:val="00805675"/>
    <w:rsid w:val="008071DE"/>
    <w:rsid w:val="00807F1D"/>
    <w:rsid w:val="00810DA6"/>
    <w:rsid w:val="00811186"/>
    <w:rsid w:val="00811854"/>
    <w:rsid w:val="008126B1"/>
    <w:rsid w:val="00813103"/>
    <w:rsid w:val="0081364B"/>
    <w:rsid w:val="00814043"/>
    <w:rsid w:val="00816438"/>
    <w:rsid w:val="00821978"/>
    <w:rsid w:val="00821EDA"/>
    <w:rsid w:val="0082646A"/>
    <w:rsid w:val="00830714"/>
    <w:rsid w:val="00831718"/>
    <w:rsid w:val="00840526"/>
    <w:rsid w:val="008405CA"/>
    <w:rsid w:val="008462C3"/>
    <w:rsid w:val="00847100"/>
    <w:rsid w:val="008517D2"/>
    <w:rsid w:val="00852B2B"/>
    <w:rsid w:val="00853A44"/>
    <w:rsid w:val="008541F2"/>
    <w:rsid w:val="00855AFD"/>
    <w:rsid w:val="00867D16"/>
    <w:rsid w:val="008739D0"/>
    <w:rsid w:val="00875A6D"/>
    <w:rsid w:val="00876138"/>
    <w:rsid w:val="0087756E"/>
    <w:rsid w:val="00883477"/>
    <w:rsid w:val="00891535"/>
    <w:rsid w:val="008948EB"/>
    <w:rsid w:val="00895FAA"/>
    <w:rsid w:val="008963E4"/>
    <w:rsid w:val="008A017B"/>
    <w:rsid w:val="008A0645"/>
    <w:rsid w:val="008A2C73"/>
    <w:rsid w:val="008A3E97"/>
    <w:rsid w:val="008B6CF0"/>
    <w:rsid w:val="008C07CB"/>
    <w:rsid w:val="008C46F6"/>
    <w:rsid w:val="008C53A3"/>
    <w:rsid w:val="008D1ED0"/>
    <w:rsid w:val="008D3F78"/>
    <w:rsid w:val="008D5212"/>
    <w:rsid w:val="008E03EB"/>
    <w:rsid w:val="008E6494"/>
    <w:rsid w:val="008F00D2"/>
    <w:rsid w:val="008F05AE"/>
    <w:rsid w:val="008F126B"/>
    <w:rsid w:val="008F6A4A"/>
    <w:rsid w:val="008F7C04"/>
    <w:rsid w:val="00900E2C"/>
    <w:rsid w:val="009034DC"/>
    <w:rsid w:val="00903A92"/>
    <w:rsid w:val="0090473E"/>
    <w:rsid w:val="009104BE"/>
    <w:rsid w:val="00911416"/>
    <w:rsid w:val="0092117F"/>
    <w:rsid w:val="00922C69"/>
    <w:rsid w:val="00922ED7"/>
    <w:rsid w:val="009234A6"/>
    <w:rsid w:val="00925988"/>
    <w:rsid w:val="00931BAC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65D31"/>
    <w:rsid w:val="00967D1F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923B6"/>
    <w:rsid w:val="00992B99"/>
    <w:rsid w:val="00992CC9"/>
    <w:rsid w:val="00992E8D"/>
    <w:rsid w:val="009936DC"/>
    <w:rsid w:val="009A0998"/>
    <w:rsid w:val="009A234E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38D6"/>
    <w:rsid w:val="009D4A50"/>
    <w:rsid w:val="009D58EE"/>
    <w:rsid w:val="009D6C82"/>
    <w:rsid w:val="009E6036"/>
    <w:rsid w:val="009E6228"/>
    <w:rsid w:val="009E6D79"/>
    <w:rsid w:val="009F6997"/>
    <w:rsid w:val="00A01097"/>
    <w:rsid w:val="00A0325B"/>
    <w:rsid w:val="00A071E6"/>
    <w:rsid w:val="00A14A32"/>
    <w:rsid w:val="00A30DEA"/>
    <w:rsid w:val="00A31838"/>
    <w:rsid w:val="00A33347"/>
    <w:rsid w:val="00A33A23"/>
    <w:rsid w:val="00A350A4"/>
    <w:rsid w:val="00A3582E"/>
    <w:rsid w:val="00A35BFF"/>
    <w:rsid w:val="00A43D2B"/>
    <w:rsid w:val="00A45C11"/>
    <w:rsid w:val="00A45E9D"/>
    <w:rsid w:val="00A45FA3"/>
    <w:rsid w:val="00A46CC9"/>
    <w:rsid w:val="00A5181E"/>
    <w:rsid w:val="00A51FDE"/>
    <w:rsid w:val="00A553E5"/>
    <w:rsid w:val="00A61140"/>
    <w:rsid w:val="00A62D78"/>
    <w:rsid w:val="00A62E32"/>
    <w:rsid w:val="00A64FDA"/>
    <w:rsid w:val="00A65FDC"/>
    <w:rsid w:val="00A6746F"/>
    <w:rsid w:val="00A75859"/>
    <w:rsid w:val="00A767B9"/>
    <w:rsid w:val="00A83D44"/>
    <w:rsid w:val="00A83FC4"/>
    <w:rsid w:val="00A86392"/>
    <w:rsid w:val="00A86740"/>
    <w:rsid w:val="00A979FC"/>
    <w:rsid w:val="00AA2377"/>
    <w:rsid w:val="00AA429F"/>
    <w:rsid w:val="00AA4E3E"/>
    <w:rsid w:val="00AA58DE"/>
    <w:rsid w:val="00AA6BA3"/>
    <w:rsid w:val="00AB1F51"/>
    <w:rsid w:val="00AB2E35"/>
    <w:rsid w:val="00AB6F32"/>
    <w:rsid w:val="00AC17ED"/>
    <w:rsid w:val="00AC3C6C"/>
    <w:rsid w:val="00AC6A1E"/>
    <w:rsid w:val="00AC7899"/>
    <w:rsid w:val="00AD155B"/>
    <w:rsid w:val="00AD5039"/>
    <w:rsid w:val="00AE1658"/>
    <w:rsid w:val="00AF2AE4"/>
    <w:rsid w:val="00AF407C"/>
    <w:rsid w:val="00AF5CF6"/>
    <w:rsid w:val="00AF5E5D"/>
    <w:rsid w:val="00B0360D"/>
    <w:rsid w:val="00B0460C"/>
    <w:rsid w:val="00B079CB"/>
    <w:rsid w:val="00B10B1A"/>
    <w:rsid w:val="00B11C23"/>
    <w:rsid w:val="00B16517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4E0A"/>
    <w:rsid w:val="00B36279"/>
    <w:rsid w:val="00B373D5"/>
    <w:rsid w:val="00B4269E"/>
    <w:rsid w:val="00B426CA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6D58"/>
    <w:rsid w:val="00BA299D"/>
    <w:rsid w:val="00BA2AA6"/>
    <w:rsid w:val="00BA354E"/>
    <w:rsid w:val="00BA553D"/>
    <w:rsid w:val="00BA5D42"/>
    <w:rsid w:val="00BB0068"/>
    <w:rsid w:val="00BB0BC6"/>
    <w:rsid w:val="00BB10B1"/>
    <w:rsid w:val="00BB147A"/>
    <w:rsid w:val="00BB4066"/>
    <w:rsid w:val="00BC0B7D"/>
    <w:rsid w:val="00BC7E1F"/>
    <w:rsid w:val="00BD0001"/>
    <w:rsid w:val="00BD30B3"/>
    <w:rsid w:val="00BD42BB"/>
    <w:rsid w:val="00BE4CFE"/>
    <w:rsid w:val="00BF01B0"/>
    <w:rsid w:val="00BF30E4"/>
    <w:rsid w:val="00BF31AC"/>
    <w:rsid w:val="00C00ABF"/>
    <w:rsid w:val="00C0346F"/>
    <w:rsid w:val="00C036B2"/>
    <w:rsid w:val="00C0613D"/>
    <w:rsid w:val="00C07CD8"/>
    <w:rsid w:val="00C12343"/>
    <w:rsid w:val="00C12844"/>
    <w:rsid w:val="00C15487"/>
    <w:rsid w:val="00C2066B"/>
    <w:rsid w:val="00C22126"/>
    <w:rsid w:val="00C2463F"/>
    <w:rsid w:val="00C25C1C"/>
    <w:rsid w:val="00C25E19"/>
    <w:rsid w:val="00C347AC"/>
    <w:rsid w:val="00C41AAB"/>
    <w:rsid w:val="00C41FFD"/>
    <w:rsid w:val="00C4273D"/>
    <w:rsid w:val="00C42C33"/>
    <w:rsid w:val="00C42E62"/>
    <w:rsid w:val="00C45C9E"/>
    <w:rsid w:val="00C5283C"/>
    <w:rsid w:val="00C55178"/>
    <w:rsid w:val="00C56FDC"/>
    <w:rsid w:val="00C6133B"/>
    <w:rsid w:val="00C64F7C"/>
    <w:rsid w:val="00C66A3B"/>
    <w:rsid w:val="00C7199E"/>
    <w:rsid w:val="00C72BBA"/>
    <w:rsid w:val="00C742C8"/>
    <w:rsid w:val="00C7739A"/>
    <w:rsid w:val="00C77DB0"/>
    <w:rsid w:val="00C811F6"/>
    <w:rsid w:val="00C85B55"/>
    <w:rsid w:val="00C916CB"/>
    <w:rsid w:val="00C92D92"/>
    <w:rsid w:val="00C93796"/>
    <w:rsid w:val="00C97123"/>
    <w:rsid w:val="00CA03BB"/>
    <w:rsid w:val="00CA27F4"/>
    <w:rsid w:val="00CA2B6E"/>
    <w:rsid w:val="00CB0059"/>
    <w:rsid w:val="00CB05D8"/>
    <w:rsid w:val="00CB06A3"/>
    <w:rsid w:val="00CB34C7"/>
    <w:rsid w:val="00CB462B"/>
    <w:rsid w:val="00CB5168"/>
    <w:rsid w:val="00CB62F4"/>
    <w:rsid w:val="00CC5A02"/>
    <w:rsid w:val="00CC7810"/>
    <w:rsid w:val="00CD241C"/>
    <w:rsid w:val="00CD5EE9"/>
    <w:rsid w:val="00CD5EF3"/>
    <w:rsid w:val="00CD6069"/>
    <w:rsid w:val="00CD7A74"/>
    <w:rsid w:val="00CE4775"/>
    <w:rsid w:val="00CE6D73"/>
    <w:rsid w:val="00CE72CF"/>
    <w:rsid w:val="00CE7BCE"/>
    <w:rsid w:val="00CF4BBB"/>
    <w:rsid w:val="00D015BC"/>
    <w:rsid w:val="00D01A5B"/>
    <w:rsid w:val="00D02873"/>
    <w:rsid w:val="00D12F3E"/>
    <w:rsid w:val="00D14A8A"/>
    <w:rsid w:val="00D20D18"/>
    <w:rsid w:val="00D217DB"/>
    <w:rsid w:val="00D23A2B"/>
    <w:rsid w:val="00D268FE"/>
    <w:rsid w:val="00D26E95"/>
    <w:rsid w:val="00D272AD"/>
    <w:rsid w:val="00D272D2"/>
    <w:rsid w:val="00D302E5"/>
    <w:rsid w:val="00D33022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252"/>
    <w:rsid w:val="00D65BF4"/>
    <w:rsid w:val="00D763C9"/>
    <w:rsid w:val="00D80A73"/>
    <w:rsid w:val="00D843EE"/>
    <w:rsid w:val="00D862BF"/>
    <w:rsid w:val="00D86543"/>
    <w:rsid w:val="00D9773B"/>
    <w:rsid w:val="00DA253E"/>
    <w:rsid w:val="00DA40D4"/>
    <w:rsid w:val="00DA4207"/>
    <w:rsid w:val="00DA7AA8"/>
    <w:rsid w:val="00DB1895"/>
    <w:rsid w:val="00DB1C4D"/>
    <w:rsid w:val="00DB7685"/>
    <w:rsid w:val="00DC4C9D"/>
    <w:rsid w:val="00DC6308"/>
    <w:rsid w:val="00DD1375"/>
    <w:rsid w:val="00DD42DB"/>
    <w:rsid w:val="00DE0136"/>
    <w:rsid w:val="00DE0EBF"/>
    <w:rsid w:val="00DE0F16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7314"/>
    <w:rsid w:val="00E27C44"/>
    <w:rsid w:val="00E31C36"/>
    <w:rsid w:val="00E3372B"/>
    <w:rsid w:val="00E34E7A"/>
    <w:rsid w:val="00E4000B"/>
    <w:rsid w:val="00E408DD"/>
    <w:rsid w:val="00E43DF7"/>
    <w:rsid w:val="00E507E0"/>
    <w:rsid w:val="00E55F69"/>
    <w:rsid w:val="00E57550"/>
    <w:rsid w:val="00E578A4"/>
    <w:rsid w:val="00E609A2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4AEC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6DE7"/>
    <w:rsid w:val="00ED0C8C"/>
    <w:rsid w:val="00EE1050"/>
    <w:rsid w:val="00EE50C7"/>
    <w:rsid w:val="00EE5FCF"/>
    <w:rsid w:val="00EE6A98"/>
    <w:rsid w:val="00EE6CB6"/>
    <w:rsid w:val="00EF03CB"/>
    <w:rsid w:val="00EF2253"/>
    <w:rsid w:val="00EF3B7F"/>
    <w:rsid w:val="00EF6D35"/>
    <w:rsid w:val="00EF7B1A"/>
    <w:rsid w:val="00EF7DC1"/>
    <w:rsid w:val="00F014B8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8F7"/>
    <w:rsid w:val="00F47952"/>
    <w:rsid w:val="00F5271D"/>
    <w:rsid w:val="00F55EC0"/>
    <w:rsid w:val="00F60204"/>
    <w:rsid w:val="00F612EE"/>
    <w:rsid w:val="00F61435"/>
    <w:rsid w:val="00F63382"/>
    <w:rsid w:val="00F6348A"/>
    <w:rsid w:val="00F66A09"/>
    <w:rsid w:val="00F70008"/>
    <w:rsid w:val="00F70331"/>
    <w:rsid w:val="00F72554"/>
    <w:rsid w:val="00F72BFA"/>
    <w:rsid w:val="00F72F82"/>
    <w:rsid w:val="00F76331"/>
    <w:rsid w:val="00F77C47"/>
    <w:rsid w:val="00F80232"/>
    <w:rsid w:val="00F85747"/>
    <w:rsid w:val="00F85DC5"/>
    <w:rsid w:val="00F86BC7"/>
    <w:rsid w:val="00F8734E"/>
    <w:rsid w:val="00F873E2"/>
    <w:rsid w:val="00F94CEB"/>
    <w:rsid w:val="00F9513B"/>
    <w:rsid w:val="00F96B11"/>
    <w:rsid w:val="00F97F64"/>
    <w:rsid w:val="00FA1617"/>
    <w:rsid w:val="00FA2A59"/>
    <w:rsid w:val="00FA3C7B"/>
    <w:rsid w:val="00FB15D8"/>
    <w:rsid w:val="00FB6C0E"/>
    <w:rsid w:val="00FB6D64"/>
    <w:rsid w:val="00FB72E7"/>
    <w:rsid w:val="00FC630A"/>
    <w:rsid w:val="00FD0404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  <w:rsid w:val="00FF0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A4C78"/>
  <w15:docId w15:val="{4979275A-E6A3-4B31-B7B1-25E6D7AB4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C0034-20A2-4D0C-9FF4-F6E12F18F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6</cp:revision>
  <dcterms:created xsi:type="dcterms:W3CDTF">2021-10-29T14:20:00Z</dcterms:created>
  <dcterms:modified xsi:type="dcterms:W3CDTF">2023-10-26T12:17:00Z</dcterms:modified>
</cp:coreProperties>
</file>